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721E97" w14:textId="590C7260" w:rsidR="00B303CD" w:rsidRPr="005C1816" w:rsidRDefault="00D03088" w:rsidP="00B303CD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35BC5C7D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 xml:space="preserve">PREGÃO ELETRÔNICO </w:t>
      </w:r>
      <w:r w:rsidRPr="00B303CD">
        <w:rPr>
          <w:rFonts w:ascii="Arial" w:hAnsi="Arial" w:cs="Arial"/>
          <w:b/>
          <w:bCs/>
        </w:rPr>
        <w:t xml:space="preserve">Nº </w:t>
      </w:r>
      <w:r w:rsidR="00B303CD" w:rsidRPr="00B303CD">
        <w:rPr>
          <w:rFonts w:ascii="Arial" w:hAnsi="Arial" w:cs="Arial"/>
          <w:b/>
          <w:bCs/>
        </w:rPr>
        <w:t>90.019/2024</w:t>
      </w:r>
    </w:p>
    <w:p w14:paraId="75ECA505" w14:textId="2BAA60B3" w:rsidR="00D03088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</w:p>
    <w:p w14:paraId="424C88D2" w14:textId="77777777" w:rsidR="00B303CD" w:rsidRPr="005C1816" w:rsidRDefault="00B303CD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</w:p>
    <w:p w14:paraId="4F7E92A9" w14:textId="6EA12644" w:rsidR="008D0D8E" w:rsidRPr="005C1816" w:rsidRDefault="008D0D8E" w:rsidP="00B303CD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</w:t>
      </w:r>
      <w:r w:rsidRPr="00F71437">
        <w:rPr>
          <w:rFonts w:ascii="Arial" w:hAnsi="Arial" w:cs="Arial"/>
          <w:b/>
          <w:bCs/>
          <w:w w:val="115"/>
          <w:lang w:val="pt-BR"/>
        </w:rPr>
        <w:t xml:space="preserve">REGISTRO DE PREÇOS nº </w:t>
      </w:r>
      <w:r w:rsidR="00B303CD" w:rsidRPr="00F71437">
        <w:rPr>
          <w:rFonts w:ascii="Arial" w:hAnsi="Arial" w:cs="Arial"/>
          <w:b/>
          <w:bCs/>
          <w:w w:val="115"/>
          <w:lang w:val="pt-BR"/>
        </w:rPr>
        <w:t>90.019/2024</w:t>
      </w:r>
      <w:r w:rsidR="00B303CD" w:rsidRPr="00B303CD">
        <w:rPr>
          <w:rFonts w:ascii="Arial" w:hAnsi="Arial" w:cs="Arial"/>
          <w:w w:val="115"/>
          <w:lang w:val="pt-BR"/>
        </w:rPr>
        <w:t>,</w:t>
      </w:r>
      <w:r w:rsidRPr="00B303CD">
        <w:rPr>
          <w:rFonts w:ascii="Arial" w:hAnsi="Arial" w:cs="Arial"/>
          <w:w w:val="115"/>
          <w:lang w:val="pt-BR"/>
        </w:rPr>
        <w:t xml:space="preserve"> </w:t>
      </w:r>
      <w:r w:rsidR="00F71437" w:rsidRPr="00F71437">
        <w:rPr>
          <w:rFonts w:ascii="Arial" w:hAnsi="Arial" w:cs="Arial"/>
          <w:b/>
          <w:bCs/>
          <w:w w:val="115"/>
          <w:lang w:val="pt-BR"/>
        </w:rPr>
        <w:t>P</w:t>
      </w:r>
      <w:r w:rsidRPr="00F71437">
        <w:rPr>
          <w:rFonts w:ascii="Arial" w:hAnsi="Arial" w:cs="Arial"/>
          <w:b/>
          <w:bCs/>
          <w:w w:val="115"/>
          <w:lang w:val="pt-BR"/>
        </w:rPr>
        <w:t xml:space="preserve">rocesso </w:t>
      </w:r>
      <w:r w:rsidR="00F71437" w:rsidRPr="00F71437">
        <w:rPr>
          <w:rFonts w:ascii="Arial" w:hAnsi="Arial" w:cs="Arial"/>
          <w:b/>
          <w:bCs/>
          <w:w w:val="115"/>
          <w:lang w:val="pt-BR"/>
        </w:rPr>
        <w:t>A</w:t>
      </w:r>
      <w:r w:rsidRPr="00F71437">
        <w:rPr>
          <w:rFonts w:ascii="Arial" w:hAnsi="Arial" w:cs="Arial"/>
          <w:b/>
          <w:bCs/>
          <w:w w:val="115"/>
          <w:lang w:val="pt-BR"/>
        </w:rPr>
        <w:t xml:space="preserve">dministrativo n.º </w:t>
      </w:r>
      <w:r w:rsidR="00B303CD" w:rsidRPr="00F71437">
        <w:rPr>
          <w:rFonts w:ascii="Arial" w:hAnsi="Arial" w:cs="Arial"/>
          <w:b/>
          <w:bCs/>
          <w:w w:val="115"/>
          <w:lang w:val="pt-BR"/>
        </w:rPr>
        <w:t>0926/2024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0871A316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</w:t>
      </w:r>
      <w:r w:rsidR="00B303CD" w:rsidRPr="00B303CD">
        <w:rPr>
          <w:rFonts w:ascii="Arial" w:eastAsia="Azo Sans Lt" w:hAnsi="Arial" w:cs="Arial"/>
          <w:b/>
          <w:bCs/>
          <w:lang w:val="pt-BR"/>
        </w:rPr>
        <w:t>AQUISIÇÃO DE GÁS GLP P13kg e P45kg, para atender as necessidades das Unidades Escolares da Rede Municipal de Educação de Nova Friburgo, pelo período de 1 (um) ano</w:t>
      </w:r>
      <w:r w:rsidR="00B303CD">
        <w:rPr>
          <w:rFonts w:ascii="Arial" w:eastAsia="Azo Sans Lt" w:hAnsi="Arial" w:cs="Arial"/>
          <w:lang w:val="pt-BR"/>
        </w:rPr>
        <w:t xml:space="preserve">, conforme </w:t>
      </w:r>
      <w:r w:rsidRPr="00B303CD">
        <w:rPr>
          <w:rFonts w:ascii="Arial" w:eastAsia="Azo Sans Lt" w:hAnsi="Arial" w:cs="Arial"/>
          <w:lang w:val="pt-BR"/>
        </w:rPr>
        <w:t>especificado</w:t>
      </w:r>
      <w:r w:rsidRPr="005C1816">
        <w:rPr>
          <w:rFonts w:ascii="Arial" w:eastAsia="Azo Sans Lt" w:hAnsi="Arial" w:cs="Arial"/>
          <w:lang w:val="pt-BR"/>
        </w:rPr>
        <w:t xml:space="preserve">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B303CD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B303CD">
        <w:rPr>
          <w:rFonts w:ascii="Arial" w:eastAsia="Azo Sans Lt" w:hAnsi="Arial" w:cs="Arial"/>
          <w:lang w:val="pt-BR"/>
        </w:rPr>
        <w:t>90.019/2024,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60C5D1D4" w14:textId="200F9B98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p w14:paraId="59D8D975" w14:textId="77777777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71D5531B" w14:textId="4F7059EA" w:rsidR="00587920" w:rsidRPr="00B303CD" w:rsidRDefault="00587920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B303CD">
        <w:rPr>
          <w:rFonts w:ascii="Arial" w:eastAsia="Azo Sans Lt" w:hAnsi="Arial" w:cs="Arial"/>
          <w:lang w:val="pt-BR"/>
        </w:rPr>
        <w:t xml:space="preserve">O órgão gerenciador será </w:t>
      </w:r>
      <w:r w:rsidR="00B303CD" w:rsidRPr="00B303CD">
        <w:rPr>
          <w:rFonts w:ascii="Arial" w:eastAsia="Azo Sans Lt" w:hAnsi="Arial" w:cs="Arial"/>
          <w:lang w:val="pt-BR"/>
        </w:rPr>
        <w:t>a Secretaria Municipal de Educação.</w:t>
      </w:r>
    </w:p>
    <w:p w14:paraId="260AAC18" w14:textId="77777777" w:rsidR="00587920" w:rsidRPr="005C1816" w:rsidRDefault="00587920" w:rsidP="00587920">
      <w:pPr>
        <w:tabs>
          <w:tab w:val="left" w:pos="709"/>
        </w:tabs>
        <w:spacing w:before="199" w:line="360" w:lineRule="auto"/>
        <w:ind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5C1816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color w:val="FF0000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A855CA" w:rsidRPr="005C1816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</w:t>
      </w:r>
      <w:r w:rsidR="00A855CA" w:rsidRPr="00B303CD">
        <w:rPr>
          <w:rFonts w:ascii="Arial" w:eastAsia="Azo Sans Lt" w:hAnsi="Arial" w:cs="Arial"/>
          <w:lang w:val="pt-BR"/>
        </w:rPr>
        <w:t>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43F64373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r w:rsidRPr="005C1816">
        <w:rPr>
          <w:sz w:val="22"/>
          <w:szCs w:val="22"/>
        </w:rPr>
        <w:t xml:space="preserve">. 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4B2970DC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694AF7" w:rsidRPr="005C1816">
        <w:rPr>
          <w:sz w:val="22"/>
          <w:szCs w:val="22"/>
        </w:rPr>
        <w:t>5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3FD5474C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="00814EC2">
        <w:rPr>
          <w:sz w:val="22"/>
          <w:szCs w:val="22"/>
        </w:rPr>
        <w:t>5.4.2.2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145655F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F4363D" w:rsidRPr="005C1816">
        <w:rPr>
          <w:sz w:val="22"/>
          <w:szCs w:val="22"/>
        </w:rPr>
        <w:t>5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</w:t>
      </w:r>
      <w:r w:rsidRPr="005C1816">
        <w:rPr>
          <w:rFonts w:ascii="Arial" w:eastAsia="Azo Sans Lt" w:hAnsi="Arial" w:cs="Arial"/>
          <w:lang w:val="pt-BR"/>
        </w:rPr>
        <w:lastRenderedPageBreak/>
        <w:t xml:space="preserve">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previstas no </w:t>
      </w:r>
      <w:r w:rsidRPr="00A7724C">
        <w:rPr>
          <w:rFonts w:ascii="Arial" w:eastAsia="Azo Sans Lt" w:hAnsi="Arial" w:cs="Arial"/>
          <w:lang w:val="pt-BR"/>
        </w:rPr>
        <w:t xml:space="preserve">subitem </w:t>
      </w:r>
      <w:r w:rsidR="00DB07C9" w:rsidRPr="00A7724C">
        <w:rPr>
          <w:rFonts w:ascii="Arial" w:eastAsia="Azo Sans Lt" w:hAnsi="Arial" w:cs="Arial"/>
          <w:lang w:val="pt-BR"/>
        </w:rPr>
        <w:t>8</w:t>
      </w:r>
      <w:r w:rsidRPr="00A7724C">
        <w:rPr>
          <w:rFonts w:ascii="Arial" w:eastAsia="Azo Sans Lt" w:hAnsi="Arial" w:cs="Arial"/>
          <w:lang w:val="pt-BR"/>
        </w:rPr>
        <w:t xml:space="preserve">.1 será </w:t>
      </w:r>
      <w:r w:rsidRPr="005C1816">
        <w:rPr>
          <w:rFonts w:ascii="Arial" w:eastAsia="Azo Sans Lt" w:hAnsi="Arial" w:cs="Arial"/>
          <w:lang w:val="pt-BR"/>
        </w:rPr>
        <w:t>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A7724C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A7724C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A7724C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A7724C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A7724C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37460008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F71437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</w:t>
      </w:r>
      <w:r w:rsidR="00E23508" w:rsidRPr="005C1816">
        <w:rPr>
          <w:rFonts w:ascii="Arial" w:eastAsia="Azo Sans Lt" w:hAnsi="Arial" w:cs="Arial"/>
          <w:lang w:val="pt-BR"/>
        </w:rPr>
        <w:lastRenderedPageBreak/>
        <w:t>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40CE0338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A7724C">
        <w:rPr>
          <w:rFonts w:ascii="Arial" w:hAnsi="Arial" w:cs="Arial"/>
          <w:w w:val="110"/>
        </w:rPr>
        <w:t>.</w:t>
      </w:r>
    </w:p>
    <w:p w14:paraId="35AFCA8F" w14:textId="785FB5F2" w:rsidR="00F261DA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0AD3EB0B" w14:textId="7EECCEA6" w:rsidR="00D72C8C" w:rsidRDefault="00D72C8C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5DC0A559" w14:textId="77777777" w:rsidR="00D72C8C" w:rsidRPr="005C1816" w:rsidRDefault="00D72C8C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4190B0C3" w14:textId="77777777" w:rsidR="00D72C8C" w:rsidRDefault="00D72C8C" w:rsidP="00D72C8C">
      <w:pPr>
        <w:spacing w:line="360" w:lineRule="auto"/>
        <w:jc w:val="center"/>
        <w:rPr>
          <w:rFonts w:ascii="Calibri" w:hAnsi="Calibri" w:cs="Calibri"/>
          <w:b/>
          <w:bCs/>
        </w:rPr>
      </w:pPr>
      <w:r>
        <w:rPr>
          <w:rFonts w:ascii="Calibri" w:hAnsi="Calibri" w:cs="Calibri"/>
        </w:rPr>
        <w:t>______________________________________</w:t>
      </w:r>
    </w:p>
    <w:p w14:paraId="66DA011A" w14:textId="77777777" w:rsidR="00D72C8C" w:rsidRPr="00656795" w:rsidRDefault="00D72C8C" w:rsidP="00D72C8C">
      <w:pPr>
        <w:jc w:val="center"/>
        <w:rPr>
          <w:rFonts w:ascii="Azo Sans Md" w:hAnsi="Azo Sans Md"/>
        </w:rPr>
      </w:pPr>
      <w:r w:rsidRPr="00656795">
        <w:rPr>
          <w:rFonts w:ascii="Azo Sans Md" w:hAnsi="Azo Sans Md"/>
        </w:rPr>
        <w:t>Caroline Moura Klein</w:t>
      </w:r>
    </w:p>
    <w:p w14:paraId="54694199" w14:textId="77777777" w:rsidR="00D72C8C" w:rsidRPr="00656795" w:rsidRDefault="00D72C8C" w:rsidP="00D72C8C">
      <w:pPr>
        <w:pStyle w:val="SemEspaamento"/>
        <w:jc w:val="center"/>
        <w:rPr>
          <w:rFonts w:ascii="Azo Sans Lt" w:eastAsia="Times New Roman" w:hAnsi="Azo Sans Lt"/>
          <w:lang w:eastAsia="pt-BR"/>
        </w:rPr>
      </w:pPr>
      <w:r w:rsidRPr="00656795">
        <w:rPr>
          <w:rFonts w:ascii="Azo Sans Lt" w:eastAsia="Times New Roman" w:hAnsi="Azo Sans Lt"/>
          <w:lang w:eastAsia="pt-BR"/>
        </w:rPr>
        <w:t xml:space="preserve">Secretária Municipal de Educação </w:t>
      </w:r>
    </w:p>
    <w:p w14:paraId="65066DC9" w14:textId="77777777" w:rsidR="00D72C8C" w:rsidRPr="00656795" w:rsidRDefault="00D72C8C" w:rsidP="00D72C8C">
      <w:pPr>
        <w:jc w:val="center"/>
        <w:rPr>
          <w:rFonts w:ascii="Azo Sans Lt" w:hAnsi="Azo Sans Lt"/>
        </w:rPr>
      </w:pPr>
      <w:r w:rsidRPr="00656795">
        <w:rPr>
          <w:rFonts w:ascii="Azo Sans Lt" w:hAnsi="Azo Sans Lt"/>
        </w:rPr>
        <w:t>Matr.: 990.953</w:t>
      </w:r>
    </w:p>
    <w:p w14:paraId="42AEA4BE" w14:textId="77777777" w:rsidR="00D72C8C" w:rsidRPr="00656795" w:rsidRDefault="00D72C8C" w:rsidP="00D72C8C">
      <w:pPr>
        <w:jc w:val="center"/>
        <w:rPr>
          <w:rFonts w:ascii="Azo Sans Lt" w:hAnsi="Azo Sans Lt"/>
        </w:rPr>
      </w:pPr>
    </w:p>
    <w:p w14:paraId="40F2D601" w14:textId="77777777" w:rsidR="00D72C8C" w:rsidRPr="00656795" w:rsidRDefault="00D72C8C" w:rsidP="00D72C8C">
      <w:pPr>
        <w:jc w:val="center"/>
        <w:rPr>
          <w:rFonts w:ascii="Azo Sans Lt" w:hAnsi="Azo Sans Lt"/>
        </w:rPr>
      </w:pPr>
    </w:p>
    <w:p w14:paraId="3F08BB0E" w14:textId="77777777" w:rsidR="00D72C8C" w:rsidRDefault="00D72C8C" w:rsidP="00D72C8C">
      <w:pPr>
        <w:jc w:val="center"/>
        <w:rPr>
          <w:rFonts w:ascii="Calibri" w:hAnsi="Calibri" w:cs="Calibri"/>
        </w:rPr>
      </w:pP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429428AA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8E8D9B9" w14:textId="27F5717D" w:rsidR="00D72C8C" w:rsidRDefault="00D72C8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E0F95BD" w14:textId="06F03886" w:rsidR="00D72C8C" w:rsidRDefault="00D72C8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8B51D62" w14:textId="673514FC" w:rsidR="00D72C8C" w:rsidRDefault="00D72C8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A730653" w14:textId="29C684E1" w:rsidR="00D72C8C" w:rsidRDefault="00D72C8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FE486C7" w14:textId="3D134E5E" w:rsidR="00D72C8C" w:rsidRDefault="00D72C8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8B25054" w14:textId="77777777" w:rsidR="00D72C8C" w:rsidRPr="005C1816" w:rsidRDefault="00D72C8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7D1C197B" w:rsidR="00FB4A47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4C79BBB7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752336BD" w14:textId="77777777" w:rsidR="00D72C8C" w:rsidRPr="005C1816" w:rsidRDefault="00D72C8C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B93F71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10" w:h="16850"/>
      <w:pgMar w:top="1418" w:right="1134" w:bottom="1418" w:left="1134" w:header="284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D73E20" w14:textId="77777777" w:rsidR="00E02013" w:rsidRDefault="00E02013">
      <w:r>
        <w:separator/>
      </w:r>
    </w:p>
  </w:endnote>
  <w:endnote w:type="continuationSeparator" w:id="0">
    <w:p w14:paraId="30F5B613" w14:textId="77777777" w:rsidR="00E02013" w:rsidRDefault="00E020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1937A" w14:textId="77777777" w:rsidR="00A103C5" w:rsidRDefault="00A103C5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17552DFD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A103C5" w:rsidRPr="00BC27FD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licitacaopmnf@gmail.com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25</w:t>
    </w:r>
    <w:r w:rsidR="007274B2">
      <w:rPr>
        <w:rFonts w:ascii="Azo Sans Lt" w:hAnsi="Azo Sans Lt"/>
        <w:b/>
        <w:bCs/>
        <w:color w:val="000000"/>
        <w:sz w:val="16"/>
        <w:szCs w:val="16"/>
        <w:lang w:val="pt-BR"/>
      </w:rPr>
      <w:t>25-9100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FCCF5" w14:textId="77777777" w:rsidR="00A103C5" w:rsidRDefault="00A103C5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31EB09" w14:textId="77777777" w:rsidR="00E02013" w:rsidRDefault="00E02013">
      <w:r>
        <w:separator/>
      </w:r>
    </w:p>
  </w:footnote>
  <w:footnote w:type="continuationSeparator" w:id="0">
    <w:p w14:paraId="56B97030" w14:textId="77777777" w:rsidR="00E02013" w:rsidRDefault="00E020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933CB4" w14:textId="77777777" w:rsidR="00A103C5" w:rsidRDefault="00A103C5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3E9F8CDE" w:rsidR="00294B42" w:rsidRPr="00B303CD" w:rsidRDefault="00B93F71" w:rsidP="00B93F71">
    <w:pPr>
      <w:pStyle w:val="Cabealho"/>
      <w:ind w:left="142" w:hanging="28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529015A" wp14:editId="312A0501">
              <wp:simplePos x="0" y="0"/>
              <wp:positionH relativeFrom="column">
                <wp:posOffset>4312920</wp:posOffset>
              </wp:positionH>
              <wp:positionV relativeFrom="paragraph">
                <wp:posOffset>143510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1A33AF45" w14:textId="77777777" w:rsidR="00B303CD" w:rsidRDefault="00B303CD" w:rsidP="00B303CD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0926/2024</w:t>
                          </w:r>
                        </w:p>
                        <w:p w14:paraId="4BD799CC" w14:textId="77777777" w:rsidR="00B303CD" w:rsidRDefault="00B303CD" w:rsidP="00B303CD">
                          <w:pPr>
                            <w:pStyle w:val="SemEspaamento"/>
                          </w:pPr>
                        </w:p>
                        <w:p w14:paraId="2933F5A3" w14:textId="77777777" w:rsidR="00B303CD" w:rsidRDefault="00B303CD" w:rsidP="00B303CD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529015A" id="Retângulo 3" o:spid="_x0000_s1026" style="position:absolute;left:0;text-align:left;margin-left:339.6pt;margin-top:11.3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1HVVH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1A33AF45" w14:textId="77777777" w:rsidR="00B303CD" w:rsidRDefault="00B303CD" w:rsidP="00B303CD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0926/2024</w:t>
                    </w:r>
                  </w:p>
                  <w:p w14:paraId="4BD799CC" w14:textId="77777777" w:rsidR="00B303CD" w:rsidRDefault="00B303CD" w:rsidP="00B303CD">
                    <w:pPr>
                      <w:pStyle w:val="SemEspaamento"/>
                    </w:pPr>
                  </w:p>
                  <w:p w14:paraId="2933F5A3" w14:textId="77777777" w:rsidR="00B303CD" w:rsidRDefault="00B303CD" w:rsidP="00B303CD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68107805" wp14:editId="5B9FCE4E">
          <wp:extent cx="3517900" cy="1075055"/>
          <wp:effectExtent l="0" t="0" r="0" b="0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59433" w14:textId="77777777" w:rsidR="00A103C5" w:rsidRDefault="00A103C5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E4367E18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1824"/>
    <w:rsid w:val="003A7FCD"/>
    <w:rsid w:val="003B07D1"/>
    <w:rsid w:val="003C1E80"/>
    <w:rsid w:val="003C37D5"/>
    <w:rsid w:val="003C6CAA"/>
    <w:rsid w:val="003D7933"/>
    <w:rsid w:val="003E2121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0651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0B87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274B2"/>
    <w:rsid w:val="00730275"/>
    <w:rsid w:val="00731C95"/>
    <w:rsid w:val="007535F2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14EC2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F5FE7"/>
    <w:rsid w:val="00A0088A"/>
    <w:rsid w:val="00A02818"/>
    <w:rsid w:val="00A04277"/>
    <w:rsid w:val="00A052D8"/>
    <w:rsid w:val="00A103C5"/>
    <w:rsid w:val="00A136AA"/>
    <w:rsid w:val="00A15A65"/>
    <w:rsid w:val="00A40BB9"/>
    <w:rsid w:val="00A40F3E"/>
    <w:rsid w:val="00A53E15"/>
    <w:rsid w:val="00A64CAD"/>
    <w:rsid w:val="00A76C84"/>
    <w:rsid w:val="00A7724C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303CD"/>
    <w:rsid w:val="00B427F9"/>
    <w:rsid w:val="00B5541E"/>
    <w:rsid w:val="00B56B2E"/>
    <w:rsid w:val="00B65915"/>
    <w:rsid w:val="00B93AF2"/>
    <w:rsid w:val="00B93F71"/>
    <w:rsid w:val="00BB6C5A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37AF7"/>
    <w:rsid w:val="00D55B0E"/>
    <w:rsid w:val="00D67D72"/>
    <w:rsid w:val="00D72C8C"/>
    <w:rsid w:val="00D83F68"/>
    <w:rsid w:val="00DA41C4"/>
    <w:rsid w:val="00DA68D2"/>
    <w:rsid w:val="00DB07C9"/>
    <w:rsid w:val="00DD35BD"/>
    <w:rsid w:val="00DD5F4F"/>
    <w:rsid w:val="00E01C9F"/>
    <w:rsid w:val="00E02013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71437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icitacaopmnf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161</TotalTime>
  <Pages>1</Pages>
  <Words>2611</Words>
  <Characters>14102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16680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Monique Borges de Azevedo</cp:lastModifiedBy>
  <cp:revision>58</cp:revision>
  <cp:lastPrinted>2024-02-20T15:07:00Z</cp:lastPrinted>
  <dcterms:created xsi:type="dcterms:W3CDTF">2023-05-10T15:01:00Z</dcterms:created>
  <dcterms:modified xsi:type="dcterms:W3CDTF">2024-02-20T15:07:00Z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